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97CD7" w14:textId="6A43E9A2" w:rsidR="00667409" w:rsidRDefault="00667409">
      <w:bookmarkStart w:id="0" w:name="_GoBack"/>
      <w:bookmarkEnd w:id="0"/>
    </w:p>
    <w:p w14:paraId="6A20D151" w14:textId="72A03ECD" w:rsidR="0023742E" w:rsidRDefault="0023742E" w:rsidP="0023742E">
      <w:pPr>
        <w:pStyle w:val="Header"/>
      </w:pPr>
      <w:bookmarkStart w:id="1" w:name="_Hlk105577639"/>
      <w:bookmarkStart w:id="2" w:name="_Hlk105577640"/>
      <w:r>
        <w:t xml:space="preserve">Appendix 3: Box 3 – Quotes supporting </w:t>
      </w:r>
      <w:bookmarkEnd w:id="1"/>
      <w:bookmarkEnd w:id="2"/>
      <w:r>
        <w:t>theme 3 &amp; its subthemes</w:t>
      </w:r>
    </w:p>
    <w:p w14:paraId="1BC6AAC9" w14:textId="2F9294CC" w:rsidR="0023742E" w:rsidRDefault="0023742E"/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0"/>
      </w:tblGrid>
      <w:tr w:rsidR="0023742E" w:rsidRPr="0023742E" w14:paraId="652C0BF9" w14:textId="77777777" w:rsidTr="009615C1">
        <w:trPr>
          <w:trHeight w:hRule="exact" w:val="26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0A57" w14:textId="5A047420" w:rsid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THEME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.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374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APPLYING PHYSICAL THERAPY KNOWLEDGE AND SKILLS</w:t>
            </w:r>
          </w:p>
          <w:p w14:paraId="13EC23F4" w14:textId="74B6575A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742E" w:rsidRPr="0023742E" w14:paraId="0AB3181C" w14:textId="77777777" w:rsidTr="009615C1">
        <w:trPr>
          <w:trHeight w:hRule="exact" w:val="26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0EB0" w14:textId="5AC5D06C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Subtheme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3.1.</w:t>
            </w:r>
            <w:r w:rsidRPr="0023742E">
              <w:rPr>
                <w:rFonts w:ascii="Arial" w:eastAsiaTheme="minorEastAsia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Being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an</w:t>
            </w:r>
            <w:r w:rsidRPr="0023742E">
              <w:rPr>
                <w:rFonts w:ascii="Arial" w:eastAsiaTheme="minorEastAsia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educator</w:t>
            </w:r>
          </w:p>
        </w:tc>
      </w:tr>
      <w:tr w:rsidR="0023742E" w:rsidRPr="0023742E" w14:paraId="0560C705" w14:textId="77777777" w:rsidTr="009615C1">
        <w:trPr>
          <w:trHeight w:hRule="exact" w:val="3943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4278" w14:textId="0340C376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18"/>
                <w:szCs w:val="18"/>
              </w:rPr>
              <w:t>5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herapist,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know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about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now.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 example,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if I want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strength,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have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increase</w:t>
            </w:r>
            <w:r w:rsidR="00A96A31">
              <w:rPr>
                <w:rFonts w:ascii="Arial" w:eastAsiaTheme="minorEastAsia" w:hAnsi="Arial" w:cs="Arial"/>
                <w:sz w:val="18"/>
                <w:szCs w:val="18"/>
              </w:rPr>
              <w:t>…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dosage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 xml:space="preserve">[of]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repetitions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add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resistance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every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time.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Also,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know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 correct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steps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exercisin</w:t>
            </w:r>
            <w:r w:rsidR="00A96A31">
              <w:rPr>
                <w:rFonts w:ascii="Arial" w:eastAsiaTheme="minorEastAsia" w:hAnsi="Arial" w:cs="Arial"/>
                <w:sz w:val="18"/>
                <w:szCs w:val="18"/>
              </w:rPr>
              <w:t>g….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have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first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warm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up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[and]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start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range-of-motion exercises.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can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if 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[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stretching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strengthening.</w:t>
            </w:r>
          </w:p>
          <w:p w14:paraId="1B06EED5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40510CE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9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SMP15: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You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know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usually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good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observers,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can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always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notice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humping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slumping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while studying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while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sitting.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always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giving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comments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approve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told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you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opened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Insta</w:t>
            </w:r>
            <w:proofErr w:type="spellEnd"/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page,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family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[members]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following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me. 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things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usually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posting,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are.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rying somehow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relate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between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quarantine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physiotherapy.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Like,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alking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about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stretches,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neck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stretches,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 stretches.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Uh,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'm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talking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about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proofErr w:type="gramStart"/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posture,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proofErr w:type="gramEnd"/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think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would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</w:t>
            </w:r>
            <w:r w:rsidRPr="0023742E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them.</w:t>
            </w:r>
          </w:p>
          <w:p w14:paraId="0162AE38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C245BA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31"/>
              <w:jc w:val="both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AAP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18"/>
                <w:szCs w:val="18"/>
              </w:rPr>
              <w:t>1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Clinical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experience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[has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been]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helpful,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educate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[my family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members]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proper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position 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prevent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give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methods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 can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ease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up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 discomfort.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it was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helpful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them.</w:t>
            </w:r>
          </w:p>
          <w:p w14:paraId="54F9D0EE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ED11008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AAP9: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very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helpful,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especially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chance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have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two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rotations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MSK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[musculoskeletal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studies];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outpatient,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[the]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other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inpa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ient.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 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outpatient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clinical,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case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neck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due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poor strength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neck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core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muscles,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case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posture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due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muscle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imbalance.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 basically,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overall,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assessment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skills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from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clinical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experience,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[they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were]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very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ul.</w:t>
            </w:r>
          </w:p>
        </w:tc>
      </w:tr>
      <w:tr w:rsidR="0023742E" w:rsidRPr="0023742E" w14:paraId="1397ED8D" w14:textId="77777777" w:rsidTr="009615C1">
        <w:trPr>
          <w:trHeight w:hRule="exact" w:val="26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C290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Subtheme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3.2.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Being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</w:t>
            </w:r>
            <w:r w:rsidRPr="0023742E">
              <w:rPr>
                <w:rFonts w:ascii="Arial" w:eastAsiaTheme="minorEastAsia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thera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ist</w:t>
            </w:r>
          </w:p>
        </w:tc>
      </w:tr>
      <w:tr w:rsidR="0023742E" w:rsidRPr="0023742E" w14:paraId="4D166474" w14:textId="77777777" w:rsidTr="009615C1">
        <w:trPr>
          <w:trHeight w:hRule="exact" w:val="601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E89A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5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SMP1: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members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family]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experiencing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severe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knee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ime.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first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all,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underwent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assessment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plan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him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ruled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problems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suffering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from.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 .Based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 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knowledge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physiotherapy,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I’ve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designed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table,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table,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 him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specific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strengthen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knees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recondition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knees.</w:t>
            </w:r>
          </w:p>
          <w:p w14:paraId="5A68467E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D6534D9" w14:textId="30216A6C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SMP4: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Yes,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dad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[physiotherapy],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[physiotherapist]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 pandemic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ed,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before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quarantine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started,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suf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ering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from 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disc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bulge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 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</w:t>
            </w:r>
            <w:r w:rsidR="00A96A31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….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electrical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modali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ies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reduce pain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addition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carried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together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at home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 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 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he's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just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following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up 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[physiotherapis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] online.</w:t>
            </w:r>
          </w:p>
          <w:p w14:paraId="5EA96A4E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4602DBF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3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SMP4: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younger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sister, who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14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years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old,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diagnosed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scoliosis.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Before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pandemic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attended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sessions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[wi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her]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now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advise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moni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exercises.</w:t>
            </w:r>
          </w:p>
          <w:p w14:paraId="18C7B216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007A439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SMP4: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 mother,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osteoarthritis.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did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not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attend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sessions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during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pandemic,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 .</w:t>
            </w:r>
            <w:proofErr w:type="gramEnd"/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but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made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sure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follows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ruc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ions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given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her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therapist.</w:t>
            </w:r>
          </w:p>
          <w:p w14:paraId="0033FB53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53D3FBF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SMP5: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 .</w:t>
            </w:r>
            <w:r w:rsidRPr="0023742E">
              <w:rPr>
                <w:rFonts w:ascii="Arial" w:eastAsiaTheme="minorEastAsia" w:hAnsi="Arial" w:cs="Arial"/>
                <w:spacing w:val="48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acute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neck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went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session,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current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pandemic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stopped.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 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ried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manage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applying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hot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packs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maybe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some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stretching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exercises.</w:t>
            </w:r>
          </w:p>
          <w:p w14:paraId="79C35CC0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6CA1C39" w14:textId="0CFC8C5A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AAP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18"/>
                <w:szCs w:val="18"/>
              </w:rPr>
              <w:t>5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clinical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experience,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 course,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because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not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learned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information,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I've</w:t>
            </w:r>
            <w:r w:rsidRPr="0023742E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also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observed,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like,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I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've also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patients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through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type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going through.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could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relate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what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paren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 are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family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facing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yeah,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tells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me, it showed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treatment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options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techniques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could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use.</w:t>
            </w:r>
          </w:p>
          <w:p w14:paraId="22A994E5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EC1D507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AAP7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During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clinical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placement,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training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mostly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outpatient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clinics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MSK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problems.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 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saw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many patien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low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ferent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injuries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saw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how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[the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staff]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treated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them,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what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kind 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treatments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kind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exercises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use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decrease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just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positioning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regular positioning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education.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use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 with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family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members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suffering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rom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low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problems.</w:t>
            </w:r>
          </w:p>
        </w:tc>
      </w:tr>
      <w:tr w:rsidR="0023742E" w:rsidRPr="0023742E" w14:paraId="1DDC7066" w14:textId="77777777" w:rsidTr="009615C1">
        <w:trPr>
          <w:trHeight w:hRule="exact" w:val="26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9A18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Subtheme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3.3.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Perseveri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g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with</w:t>
            </w:r>
            <w:r w:rsidRPr="0023742E">
              <w:rPr>
                <w:rFonts w:ascii="Arial" w:eastAsiaTheme="minorEastAsia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adhere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ce</w:t>
            </w:r>
            <w:r w:rsidRPr="0023742E">
              <w:rPr>
                <w:rFonts w:ascii="Arial" w:eastAsiaTheme="minorEastAsia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</w:t>
            </w:r>
            <w:r w:rsidRPr="0023742E">
              <w:rPr>
                <w:rFonts w:ascii="Arial" w:eastAsiaTheme="minorEastAsia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d</w:t>
            </w:r>
            <w:r w:rsidRPr="0023742E">
              <w:rPr>
                <w:rFonts w:ascii="Arial" w:eastAsiaTheme="minorEastAsia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3742E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motivation</w:t>
            </w:r>
          </w:p>
        </w:tc>
      </w:tr>
      <w:tr w:rsidR="0023742E" w:rsidRPr="0023742E" w14:paraId="09A92CF4" w14:textId="77777777" w:rsidTr="009615C1">
        <w:trPr>
          <w:trHeight w:hRule="exact" w:val="2080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BF44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9"/>
              <w:rPr>
                <w:rFonts w:ascii="Arial" w:eastAsiaTheme="minorEastAsia" w:hAnsi="Arial" w:cs="Arial"/>
                <w:sz w:val="18"/>
                <w:szCs w:val="18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lastRenderedPageBreak/>
              <w:t>SMP1: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maintain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endurance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strength,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other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just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stay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fit 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prepare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myself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 pandemic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over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go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work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full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endurance,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same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endurance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had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f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pandemic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since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 body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lot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 other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people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exposed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load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hours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physical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activity,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especially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physiotherapists when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they’re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working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they’re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training.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would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heir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legs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like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8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hours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so, 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it’s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like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preparing for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activity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er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pandemic.</w:t>
            </w:r>
          </w:p>
          <w:p w14:paraId="5F464EBF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747D453" w14:textId="77777777" w:rsidR="0023742E" w:rsidRPr="0023742E" w:rsidRDefault="0023742E" w:rsidP="002374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742E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SMP3:</w:t>
            </w:r>
            <w:r w:rsidRPr="0023742E">
              <w:rPr>
                <w:rFonts w:ascii="Arial" w:eastAsiaTheme="minorEastAsia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Well,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most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important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that really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motiva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go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back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working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since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stopped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doing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 pandemic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during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quarantine,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sorry, is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gained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weight,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I'm out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of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shape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tha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got depressed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 saw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myself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in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mirror,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decided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to workout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 xml:space="preserve">at 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>t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end.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And</w:t>
            </w:r>
            <w:r w:rsidRPr="0023742E">
              <w:rPr>
                <w:rFonts w:ascii="Arial" w:eastAsiaTheme="minorEastAsia" w:hAnsi="Arial" w:cs="Arial"/>
                <w:spacing w:val="49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what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really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helped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me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as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well, the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second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thing,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signing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up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for this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online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challenge.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So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when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signed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up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with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this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online</w:t>
            </w:r>
            <w:r w:rsidRPr="0023742E">
              <w:rPr>
                <w:rFonts w:ascii="Arial" w:eastAsiaTheme="minorEastAsia" w:hAnsi="Arial" w:cs="Arial"/>
                <w:spacing w:val="-2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challenge,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I</w:t>
            </w:r>
            <w:r w:rsidRPr="0023742E">
              <w:rPr>
                <w:rFonts w:ascii="Arial" w:eastAsiaTheme="minorEastAsia" w:hAnsi="Arial" w:cs="Arial"/>
                <w:spacing w:val="-1"/>
                <w:sz w:val="18"/>
                <w:szCs w:val="18"/>
              </w:rPr>
              <w:t xml:space="preserve"> </w:t>
            </w:r>
            <w:r w:rsidRPr="0023742E">
              <w:rPr>
                <w:rFonts w:ascii="Arial" w:eastAsiaTheme="minorEastAsia" w:hAnsi="Arial" w:cs="Arial"/>
                <w:sz w:val="18"/>
                <w:szCs w:val="18"/>
              </w:rPr>
              <w:t>was</w:t>
            </w:r>
          </w:p>
        </w:tc>
      </w:tr>
    </w:tbl>
    <w:p w14:paraId="25631D4B" w14:textId="77777777" w:rsidR="0023742E" w:rsidRDefault="0023742E"/>
    <w:sectPr w:rsidR="00237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hanging="360"/>
      </w:pPr>
      <w:rPr>
        <w:rFonts w:ascii="Segoe MDL2 Assets" w:hAnsi="Segoe MDL2 Assets" w:cs="Segoe MDL2 Assets"/>
        <w:b w:val="0"/>
        <w:bCs w:val="0"/>
        <w:w w:val="46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□"/>
      <w:lvlJc w:val="left"/>
      <w:pPr>
        <w:ind w:hanging="141"/>
      </w:pPr>
      <w:rPr>
        <w:rFonts w:ascii="MS UI Gothic" w:hAnsi="Times New Roman" w:cs="MS UI Gothic"/>
        <w:b w:val="0"/>
        <w:bCs w:val="0"/>
        <w:w w:val="36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409"/>
    <w:rsid w:val="0023742E"/>
    <w:rsid w:val="00667409"/>
    <w:rsid w:val="00A27F8A"/>
    <w:rsid w:val="00A9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1A103"/>
  <w15:chartTrackingRefBased/>
  <w15:docId w15:val="{F86696DA-6A77-40F2-BC91-444F399A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23742E"/>
    <w:pPr>
      <w:widowControl w:val="0"/>
      <w:autoSpaceDE w:val="0"/>
      <w:autoSpaceDN w:val="0"/>
      <w:adjustRightInd w:val="0"/>
      <w:spacing w:before="60" w:after="0" w:line="240" w:lineRule="auto"/>
      <w:ind w:left="100"/>
      <w:outlineLvl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1"/>
    <w:qFormat/>
    <w:rsid w:val="0023742E"/>
    <w:pPr>
      <w:widowControl w:val="0"/>
      <w:autoSpaceDE w:val="0"/>
      <w:autoSpaceDN w:val="0"/>
      <w:adjustRightInd w:val="0"/>
      <w:spacing w:after="0" w:line="240" w:lineRule="auto"/>
      <w:ind w:left="100"/>
      <w:outlineLvl w:val="1"/>
    </w:pPr>
    <w:rPr>
      <w:rFonts w:ascii="Arial" w:eastAsiaTheme="minorEastAsia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1"/>
    <w:qFormat/>
    <w:rsid w:val="0023742E"/>
    <w:pPr>
      <w:widowControl w:val="0"/>
      <w:autoSpaceDE w:val="0"/>
      <w:autoSpaceDN w:val="0"/>
      <w:adjustRightInd w:val="0"/>
      <w:spacing w:after="0" w:line="240" w:lineRule="auto"/>
      <w:ind w:left="100"/>
      <w:outlineLvl w:val="2"/>
    </w:pPr>
    <w:rPr>
      <w:rFonts w:ascii="Arial" w:eastAsiaTheme="minorEastAsia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3742E"/>
    <w:rPr>
      <w:rFonts w:ascii="Arial" w:eastAsiaTheme="minorEastAsia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23742E"/>
    <w:rPr>
      <w:rFonts w:ascii="Arial" w:eastAsiaTheme="minorEastAsia" w:hAnsi="Arial" w:cs="Arial"/>
      <w:b/>
      <w:bCs/>
    </w:rPr>
  </w:style>
  <w:style w:type="character" w:customStyle="1" w:styleId="Heading3Char">
    <w:name w:val="Heading 3 Char"/>
    <w:basedOn w:val="DefaultParagraphFont"/>
    <w:link w:val="Heading3"/>
    <w:uiPriority w:val="1"/>
    <w:rsid w:val="0023742E"/>
    <w:rPr>
      <w:rFonts w:ascii="Arial" w:eastAsiaTheme="minorEastAsia" w:hAnsi="Arial" w:cs="Arial"/>
      <w:b/>
      <w:bCs/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23742E"/>
  </w:style>
  <w:style w:type="paragraph" w:styleId="BodyText">
    <w:name w:val="Body Text"/>
    <w:basedOn w:val="Normal"/>
    <w:link w:val="BodyTextChar"/>
    <w:uiPriority w:val="1"/>
    <w:qFormat/>
    <w:rsid w:val="0023742E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Arial" w:eastAsiaTheme="minorEastAsia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23742E"/>
    <w:rPr>
      <w:rFonts w:ascii="Arial" w:eastAsiaTheme="minorEastAsia" w:hAnsi="Arial" w:cs="Arial"/>
    </w:rPr>
  </w:style>
  <w:style w:type="paragraph" w:styleId="ListParagraph">
    <w:name w:val="List Paragraph"/>
    <w:basedOn w:val="Normal"/>
    <w:uiPriority w:val="1"/>
    <w:qFormat/>
    <w:rsid w:val="00237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37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374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Sunitha Mysore</dc:creator>
  <cp:keywords/>
  <dc:description/>
  <cp:lastModifiedBy>Fahad Salam K Alanazi</cp:lastModifiedBy>
  <cp:revision>2</cp:revision>
  <dcterms:created xsi:type="dcterms:W3CDTF">2022-06-21T00:33:00Z</dcterms:created>
  <dcterms:modified xsi:type="dcterms:W3CDTF">2022-06-21T00:33:00Z</dcterms:modified>
</cp:coreProperties>
</file>